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1"/>
        <w:gridCol w:w="4743"/>
      </w:tblGrid>
      <w:tr w:rsidR="003930BB" w:rsidRPr="0069685E" w14:paraId="30CB6D9B" w14:textId="77777777" w:rsidTr="003930BB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BB93C" w14:textId="6DB7C4D5" w:rsidR="003930BB" w:rsidRPr="00B978A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 w:rsidR="009A625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</w:t>
            </w: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pieczęć</w:t>
            </w:r>
            <w:r w:rsidR="009A625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E2849" w14:textId="3A3F5EC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CF6FC7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Wykonawcy</w:t>
            </w:r>
            <w:r w:rsidR="00450E13">
              <w:rPr>
                <w:rStyle w:val="Odwoanieprzypisudolnego"/>
                <w:rFonts w:ascii="Calibri" w:hAnsi="Calibri" w:cs="Calibri"/>
                <w:b/>
                <w:bCs/>
                <w:sz w:val="32"/>
                <w:szCs w:val="32"/>
                <w:u w:val="single"/>
              </w:rPr>
              <w:footnoteReference w:id="1"/>
            </w:r>
          </w:p>
          <w:p w14:paraId="53EC7182" w14:textId="013A54E2" w:rsidR="003930BB" w:rsidRPr="004C31A2" w:rsidRDefault="003930BB" w:rsidP="00B9022E">
            <w:pPr>
              <w:jc w:val="center"/>
              <w:rPr>
                <w:rFonts w:ascii="Calibri" w:hAnsi="Calibri" w:cs="Calibri"/>
              </w:rPr>
            </w:pP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>składane na podstawie art.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1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>25 ust.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oraz art. 273 ust. 1 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ustawy 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z dnia 11 września 2019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r.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Prawo zamówień publicznych</w:t>
            </w:r>
          </w:p>
        </w:tc>
      </w:tr>
      <w:tr w:rsidR="003930BB" w:rsidRPr="0069685E" w14:paraId="22C18EE2" w14:textId="77777777" w:rsidTr="00B62397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B8344" w14:textId="0655D2C1" w:rsidR="003930BB" w:rsidRPr="003930B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</w:rPr>
              <w:t>..................................................................</w:t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838" w14:textId="7777777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22F5CC63" w14:textId="7A5A7989" w:rsidR="004C31A2" w:rsidRPr="008D0049" w:rsidRDefault="004C31A2" w:rsidP="00A20C76">
      <w:pPr>
        <w:spacing w:before="240"/>
        <w:jc w:val="both"/>
        <w:rPr>
          <w:rFonts w:ascii="Calibri" w:hAnsi="Calibri" w:cs="Calibri"/>
          <w:b/>
          <w:lang w:val="x-none"/>
        </w:rPr>
      </w:pPr>
      <w:bookmarkStart w:id="0" w:name="_Hlk67403817"/>
      <w:bookmarkStart w:id="1" w:name="_Hlk67402524"/>
      <w:bookmarkStart w:id="2" w:name="_Hlk33525001"/>
      <w:r w:rsidRPr="004C31A2">
        <w:rPr>
          <w:rFonts w:ascii="Calibri" w:hAnsi="Calibri" w:cs="Calibri"/>
        </w:rPr>
        <w:t>Składając ofertę w p</w:t>
      </w:r>
      <w:r w:rsidR="00D43249">
        <w:rPr>
          <w:rFonts w:ascii="Calibri" w:hAnsi="Calibri" w:cs="Calibri"/>
        </w:rPr>
        <w:t xml:space="preserve">ostępowaniu o </w:t>
      </w:r>
      <w:r w:rsidR="00674AF7">
        <w:rPr>
          <w:rFonts w:ascii="Calibri" w:hAnsi="Calibri" w:cs="Calibri"/>
        </w:rPr>
        <w:t xml:space="preserve">udzielenie </w:t>
      </w:r>
      <w:r w:rsidR="00D43249">
        <w:rPr>
          <w:rFonts w:ascii="Calibri" w:hAnsi="Calibri" w:cs="Calibri"/>
        </w:rPr>
        <w:t>zamówieni</w:t>
      </w:r>
      <w:r w:rsidR="00674AF7">
        <w:rPr>
          <w:rFonts w:ascii="Calibri" w:hAnsi="Calibri" w:cs="Calibri"/>
        </w:rPr>
        <w:t>a</w:t>
      </w:r>
      <w:r w:rsidR="00D43249">
        <w:rPr>
          <w:rFonts w:ascii="Calibri" w:hAnsi="Calibri" w:cs="Calibri"/>
        </w:rPr>
        <w:t xml:space="preserve"> publiczne</w:t>
      </w:r>
      <w:r w:rsidR="00674AF7">
        <w:rPr>
          <w:rFonts w:ascii="Calibri" w:hAnsi="Calibri" w:cs="Calibri"/>
        </w:rPr>
        <w:t>go</w:t>
      </w:r>
      <w:r w:rsidR="00355A71">
        <w:rPr>
          <w:rFonts w:ascii="Calibri" w:hAnsi="Calibri" w:cs="Calibri"/>
        </w:rPr>
        <w:t xml:space="preserve"> pn</w:t>
      </w:r>
      <w:r w:rsidR="00E74CA3">
        <w:rPr>
          <w:rFonts w:ascii="Calibri" w:hAnsi="Calibri" w:cs="Calibri"/>
        </w:rPr>
        <w:t xml:space="preserve">. </w:t>
      </w:r>
      <w:r w:rsidR="00E74CA3" w:rsidRPr="00FB6983">
        <w:rPr>
          <w:rFonts w:ascii="Calibri" w:hAnsi="Calibri" w:cs="Calibri"/>
        </w:rPr>
        <w:t>„</w:t>
      </w:r>
      <w:r w:rsidR="00FB6983" w:rsidRPr="00A74D53">
        <w:rPr>
          <w:rFonts w:ascii="Calibri" w:hAnsi="Calibri" w:cs="Calibri"/>
          <w:b/>
          <w:bCs/>
          <w:iCs/>
        </w:rPr>
        <w:t>Remonty cząstkowe nawierzchni bitumicznych dróg powiatowych na terenie powiatu radomskiego w 2026 roku</w:t>
      </w:r>
      <w:r w:rsidR="00E74CA3" w:rsidRPr="00FB6983">
        <w:rPr>
          <w:rFonts w:ascii="Calibri" w:hAnsi="Calibri" w:cs="Calibri"/>
        </w:rPr>
        <w:t>”</w:t>
      </w:r>
      <w:r w:rsidR="00FB6983">
        <w:rPr>
          <w:rFonts w:ascii="Calibri" w:hAnsi="Calibri" w:cs="Calibri"/>
        </w:rPr>
        <w:t>,</w:t>
      </w:r>
      <w:r w:rsidR="00E74CA3">
        <w:rPr>
          <w:rFonts w:ascii="Calibri" w:hAnsi="Calibri" w:cs="Calibri"/>
        </w:rPr>
        <w:t xml:space="preserve"> </w:t>
      </w:r>
      <w:r w:rsidR="0018090F" w:rsidRPr="001F280E">
        <w:rPr>
          <w:rFonts w:asciiTheme="minorHAnsi" w:hAnsiTheme="minorHAnsi" w:cstheme="minorHAnsi"/>
          <w:snapToGrid w:val="0"/>
          <w:spacing w:val="-2"/>
        </w:rPr>
        <w:t>znak PZD.I.261.</w:t>
      </w:r>
      <w:r w:rsidR="00FB6983">
        <w:rPr>
          <w:rFonts w:asciiTheme="minorHAnsi" w:hAnsiTheme="minorHAnsi" w:cstheme="minorHAnsi"/>
          <w:snapToGrid w:val="0"/>
          <w:spacing w:val="-2"/>
        </w:rPr>
        <w:t>4</w:t>
      </w:r>
      <w:r w:rsidR="0018090F" w:rsidRPr="001F280E">
        <w:rPr>
          <w:rFonts w:asciiTheme="minorHAnsi" w:hAnsiTheme="minorHAnsi" w:cstheme="minorHAnsi"/>
          <w:snapToGrid w:val="0"/>
          <w:spacing w:val="-2"/>
        </w:rPr>
        <w:t>.202</w:t>
      </w:r>
      <w:r w:rsidR="00477C5A">
        <w:rPr>
          <w:rFonts w:asciiTheme="minorHAnsi" w:hAnsiTheme="minorHAnsi" w:cstheme="minorHAnsi"/>
          <w:snapToGrid w:val="0"/>
          <w:spacing w:val="-2"/>
        </w:rPr>
        <w:t>6</w:t>
      </w:r>
      <w:r w:rsidR="00A0049D" w:rsidRPr="001F280E">
        <w:rPr>
          <w:rFonts w:asciiTheme="minorHAnsi" w:hAnsiTheme="minorHAnsi" w:cstheme="minorHAnsi"/>
        </w:rPr>
        <w:t xml:space="preserve">, </w:t>
      </w:r>
      <w:r w:rsidR="00006F58" w:rsidRPr="001F280E">
        <w:rPr>
          <w:rFonts w:asciiTheme="minorHAnsi" w:hAnsiTheme="minorHAnsi" w:cstheme="minorHAnsi"/>
        </w:rPr>
        <w:t>o</w:t>
      </w:r>
      <w:r w:rsidR="00FB6983">
        <w:rPr>
          <w:rFonts w:asciiTheme="minorHAnsi" w:hAnsiTheme="minorHAnsi" w:cstheme="minorHAnsi"/>
        </w:rPr>
        <w:t xml:space="preserve"> </w:t>
      </w:r>
      <w:r w:rsidR="00006F58" w:rsidRPr="001F280E">
        <w:rPr>
          <w:rFonts w:asciiTheme="minorHAnsi" w:hAnsiTheme="minorHAnsi" w:cstheme="minorHAnsi"/>
        </w:rPr>
        <w:t xml:space="preserve">wartości </w:t>
      </w:r>
      <w:r w:rsidR="00D61E96">
        <w:rPr>
          <w:rFonts w:asciiTheme="minorHAnsi" w:hAnsiTheme="minorHAnsi" w:cstheme="minorHAnsi"/>
        </w:rPr>
        <w:t>mniejszej od</w:t>
      </w:r>
      <w:r w:rsidR="00006F58" w:rsidRPr="001F280E">
        <w:rPr>
          <w:rFonts w:asciiTheme="minorHAnsi" w:hAnsiTheme="minorHAnsi" w:cstheme="minorHAnsi"/>
        </w:rPr>
        <w:t xml:space="preserve"> progów unijnych</w:t>
      </w:r>
      <w:r w:rsidR="00006F58">
        <w:rPr>
          <w:rFonts w:ascii="Calibri" w:hAnsi="Calibri" w:cs="Calibri"/>
        </w:rPr>
        <w:t>,</w:t>
      </w:r>
      <w:r w:rsidR="00006F58" w:rsidRPr="000E5E36">
        <w:rPr>
          <w:rFonts w:ascii="Calibri" w:hAnsi="Calibri" w:cs="Calibri"/>
        </w:rPr>
        <w:t xml:space="preserve"> </w:t>
      </w:r>
      <w:r w:rsidRPr="000E5E36">
        <w:rPr>
          <w:rFonts w:ascii="Calibri" w:hAnsi="Calibri" w:cs="Calibri"/>
        </w:rPr>
        <w:t>prowadzonym</w:t>
      </w:r>
      <w:r w:rsidRPr="004C31A2">
        <w:rPr>
          <w:rFonts w:ascii="Calibri" w:hAnsi="Calibri" w:cs="Calibri"/>
        </w:rPr>
        <w:t xml:space="preserve"> </w:t>
      </w:r>
      <w:bookmarkStart w:id="3" w:name="_Hlk39134167"/>
      <w:r w:rsidR="00B9022E" w:rsidRPr="00B9022E">
        <w:rPr>
          <w:rFonts w:ascii="Calibri" w:hAnsi="Calibri" w:cs="Calibri"/>
        </w:rPr>
        <w:t>w trybie podstawowym bez negocjacji</w:t>
      </w:r>
      <w:r w:rsidR="00461F11">
        <w:rPr>
          <w:rFonts w:ascii="Calibri" w:hAnsi="Calibri" w:cs="Calibri"/>
        </w:rPr>
        <w:t>,</w:t>
      </w:r>
      <w:r w:rsidR="00B9022E" w:rsidRPr="00B9022E">
        <w:rPr>
          <w:rFonts w:ascii="Calibri" w:hAnsi="Calibri" w:cs="Calibri"/>
        </w:rPr>
        <w:t xml:space="preserve"> o</w:t>
      </w:r>
      <w:r w:rsidR="00FB6983">
        <w:rPr>
          <w:rFonts w:ascii="Calibri" w:hAnsi="Calibri" w:cs="Calibri"/>
        </w:rPr>
        <w:t xml:space="preserve"> </w:t>
      </w:r>
      <w:r w:rsidR="00B9022E" w:rsidRPr="00B9022E">
        <w:rPr>
          <w:rFonts w:ascii="Calibri" w:hAnsi="Calibri" w:cs="Calibri"/>
        </w:rPr>
        <w:t>jaki</w:t>
      </w:r>
      <w:r w:rsidR="00461F11">
        <w:rPr>
          <w:rFonts w:ascii="Calibri" w:hAnsi="Calibri" w:cs="Calibri"/>
        </w:rPr>
        <w:t xml:space="preserve">m mowa </w:t>
      </w:r>
      <w:r w:rsidR="0041377E">
        <w:rPr>
          <w:rFonts w:ascii="Calibri" w:hAnsi="Calibri" w:cs="Calibri"/>
        </w:rPr>
        <w:t xml:space="preserve">w </w:t>
      </w:r>
      <w:r w:rsidR="00461F11">
        <w:rPr>
          <w:rFonts w:ascii="Calibri" w:hAnsi="Calibri" w:cs="Calibri"/>
        </w:rPr>
        <w:t xml:space="preserve">art. 275 pkt 1 </w:t>
      </w:r>
      <w:r w:rsidR="00B9022E" w:rsidRPr="00B9022E">
        <w:rPr>
          <w:rFonts w:ascii="Calibri" w:hAnsi="Calibri" w:cs="Calibri"/>
        </w:rPr>
        <w:t>ustawy z</w:t>
      </w:r>
      <w:r w:rsidR="0034213A">
        <w:rPr>
          <w:rFonts w:ascii="Calibri" w:hAnsi="Calibri" w:cs="Calibri"/>
        </w:rPr>
        <w:t xml:space="preserve"> </w:t>
      </w:r>
      <w:r w:rsidR="00B9022E">
        <w:rPr>
          <w:rFonts w:ascii="Calibri" w:hAnsi="Calibri" w:cs="Calibri"/>
        </w:rPr>
        <w:t xml:space="preserve">dnia </w:t>
      </w:r>
      <w:r w:rsidR="00B9022E" w:rsidRPr="00B9022E">
        <w:rPr>
          <w:rFonts w:ascii="Calibri" w:hAnsi="Calibri" w:cs="Calibri"/>
        </w:rPr>
        <w:t>11</w:t>
      </w:r>
      <w:r w:rsidR="0077772A">
        <w:rPr>
          <w:rFonts w:ascii="Calibri" w:hAnsi="Calibri" w:cs="Calibri"/>
        </w:rPr>
        <w:t xml:space="preserve"> </w:t>
      </w:r>
      <w:r w:rsidR="00B9022E" w:rsidRPr="00B9022E">
        <w:rPr>
          <w:rFonts w:ascii="Calibri" w:hAnsi="Calibri" w:cs="Calibri"/>
        </w:rPr>
        <w:t>września 2019</w:t>
      </w:r>
      <w:r w:rsidR="00B9022E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r. Prawo zamówień publicznych (</w:t>
      </w:r>
      <w:r w:rsidR="007A6B8A">
        <w:rPr>
          <w:rFonts w:ascii="Calibri" w:hAnsi="Calibri" w:cs="Calibri"/>
        </w:rPr>
        <w:t xml:space="preserve">tekst jedn. </w:t>
      </w:r>
      <w:r w:rsidR="00B9022E" w:rsidRPr="00B9022E">
        <w:rPr>
          <w:rFonts w:ascii="Calibri" w:hAnsi="Calibri" w:cs="Calibri"/>
        </w:rPr>
        <w:t>Dz.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U.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z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20</w:t>
      </w:r>
      <w:r w:rsidR="004E1AF6">
        <w:rPr>
          <w:rFonts w:ascii="Calibri" w:hAnsi="Calibri" w:cs="Calibri"/>
        </w:rPr>
        <w:t>2</w:t>
      </w:r>
      <w:r w:rsidR="00194410">
        <w:rPr>
          <w:rFonts w:ascii="Calibri" w:hAnsi="Calibri" w:cs="Calibri"/>
        </w:rPr>
        <w:t>4</w:t>
      </w:r>
      <w:r w:rsidR="00B9022E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r. poz.</w:t>
      </w:r>
      <w:r w:rsidR="00B9022E">
        <w:rPr>
          <w:rFonts w:ascii="Calibri" w:hAnsi="Calibri" w:cs="Calibri"/>
        </w:rPr>
        <w:t> </w:t>
      </w:r>
      <w:r w:rsidR="004E1AF6">
        <w:rPr>
          <w:rFonts w:ascii="Calibri" w:hAnsi="Calibri" w:cs="Calibri"/>
        </w:rPr>
        <w:t>1</w:t>
      </w:r>
      <w:r w:rsidR="00194410">
        <w:rPr>
          <w:rFonts w:ascii="Calibri" w:hAnsi="Calibri" w:cs="Calibri"/>
        </w:rPr>
        <w:t>320</w:t>
      </w:r>
      <w:r w:rsidR="0091719F">
        <w:rPr>
          <w:rFonts w:ascii="Calibri" w:hAnsi="Calibri" w:cs="Calibri"/>
        </w:rPr>
        <w:t>, ze zm.</w:t>
      </w:r>
      <w:r w:rsidR="00B9022E" w:rsidRPr="00B9022E">
        <w:rPr>
          <w:rFonts w:ascii="Calibri" w:hAnsi="Calibri" w:cs="Calibri"/>
        </w:rPr>
        <w:t>)</w:t>
      </w:r>
      <w:r w:rsidR="00355A71">
        <w:rPr>
          <w:rFonts w:ascii="Calibri" w:hAnsi="Calibri" w:cs="Calibri"/>
        </w:rPr>
        <w:t xml:space="preserve">, </w:t>
      </w:r>
      <w:bookmarkEnd w:id="3"/>
      <w:r w:rsidRPr="004C31A2">
        <w:rPr>
          <w:rFonts w:ascii="Calibri" w:hAnsi="Calibri" w:cs="Calibri"/>
        </w:rPr>
        <w:t>oświadczam, co następuje</w:t>
      </w:r>
      <w:bookmarkEnd w:id="0"/>
      <w:r w:rsidRPr="004C31A2">
        <w:rPr>
          <w:rFonts w:ascii="Calibri" w:hAnsi="Calibri" w:cs="Calibri"/>
        </w:rPr>
        <w:t>:</w:t>
      </w:r>
      <w:bookmarkEnd w:id="1"/>
    </w:p>
    <w:bookmarkEnd w:id="2"/>
    <w:p w14:paraId="4C13DB02" w14:textId="78AA26F2" w:rsidR="00547ACE" w:rsidRDefault="00547ACE" w:rsidP="00561946">
      <w:pPr>
        <w:spacing w:before="120"/>
        <w:jc w:val="both"/>
        <w:rPr>
          <w:rFonts w:ascii="Calibri" w:hAnsi="Calibri" w:cs="Calibri"/>
        </w:rPr>
      </w:pPr>
      <w:r w:rsidRPr="00547ACE">
        <w:rPr>
          <w:rFonts w:ascii="Calibri" w:hAnsi="Calibri" w:cs="Calibri"/>
        </w:rPr>
        <w:t>Oświadczam, że Wykonawca spełnia</w:t>
      </w:r>
      <w:r>
        <w:rPr>
          <w:rFonts w:ascii="Calibri" w:hAnsi="Calibri" w:cs="Calibri"/>
        </w:rPr>
        <w:t xml:space="preserve"> </w:t>
      </w:r>
      <w:r w:rsidRPr="00547ACE">
        <w:rPr>
          <w:rFonts w:ascii="Calibri" w:hAnsi="Calibri" w:cs="Calibri"/>
        </w:rPr>
        <w:t xml:space="preserve">warunki udziału w postępowaniu </w:t>
      </w:r>
      <w:r w:rsidR="00561946">
        <w:rPr>
          <w:rFonts w:ascii="Calibri" w:hAnsi="Calibri" w:cs="Calibri"/>
        </w:rPr>
        <w:t xml:space="preserve">określone w </w:t>
      </w:r>
      <w:r w:rsidR="00A54E63">
        <w:rPr>
          <w:rFonts w:ascii="Calibri" w:hAnsi="Calibri" w:cs="Calibri"/>
        </w:rPr>
        <w:t>Rozdziale</w:t>
      </w:r>
      <w:r w:rsidR="0077465A">
        <w:rPr>
          <w:rFonts w:ascii="Calibri" w:hAnsi="Calibri" w:cs="Calibri"/>
        </w:rPr>
        <w:t> </w:t>
      </w:r>
      <w:r w:rsidR="00A54E63">
        <w:rPr>
          <w:rFonts w:ascii="Calibri" w:hAnsi="Calibri" w:cs="Calibri"/>
        </w:rPr>
        <w:t>VI ust. 2 pkt 4 Specyfikacji Warunków Zamówienia</w:t>
      </w:r>
      <w:r>
        <w:rPr>
          <w:rFonts w:ascii="Calibri" w:hAnsi="Calibri" w:cs="Calibri"/>
        </w:rPr>
        <w:t>.</w:t>
      </w:r>
    </w:p>
    <w:p w14:paraId="7EFF88AF" w14:textId="7D6C052F" w:rsidR="00A54E63" w:rsidRPr="004C31A2" w:rsidRDefault="00561946" w:rsidP="00561946">
      <w:pPr>
        <w:keepNext/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Jednocześnie o</w:t>
      </w:r>
      <w:r w:rsidR="00A54E63" w:rsidRPr="004C31A2">
        <w:rPr>
          <w:rFonts w:ascii="Calibri" w:hAnsi="Calibri" w:cs="Calibri"/>
        </w:rPr>
        <w:t xml:space="preserve">świadczam, że </w:t>
      </w:r>
      <w:r w:rsidR="00A54E63" w:rsidRPr="00A54E63">
        <w:rPr>
          <w:rFonts w:ascii="Calibri" w:hAnsi="Calibri" w:cs="Calibri"/>
        </w:rPr>
        <w:t>w celu potwierdzenia spełniania warunków udziału w</w:t>
      </w:r>
      <w:r>
        <w:rPr>
          <w:rFonts w:ascii="Calibri" w:hAnsi="Calibri" w:cs="Calibri"/>
        </w:rPr>
        <w:t xml:space="preserve"> </w:t>
      </w:r>
      <w:r w:rsidR="00A54E63" w:rsidRPr="00A54E63">
        <w:rPr>
          <w:rFonts w:ascii="Calibri" w:hAnsi="Calibri" w:cs="Calibri"/>
        </w:rPr>
        <w:t>postępowaniu</w:t>
      </w:r>
      <w:r w:rsidR="00A54E63">
        <w:rPr>
          <w:rFonts w:ascii="Calibri" w:hAnsi="Calibri" w:cs="Calibri"/>
        </w:rPr>
        <w:t xml:space="preserve"> </w:t>
      </w:r>
      <w:r w:rsidR="008A0AFF">
        <w:rPr>
          <w:rFonts w:ascii="Calibri" w:hAnsi="Calibri" w:cs="Calibri"/>
        </w:rPr>
        <w:t xml:space="preserve">Wykonawca </w:t>
      </w:r>
      <w:r w:rsidR="00A54E63">
        <w:rPr>
          <w:rFonts w:ascii="Calibri" w:hAnsi="Calibri" w:cs="Calibri"/>
        </w:rPr>
        <w:t>polega na zdolnościach następujących podmiotów</w:t>
      </w:r>
      <w:r w:rsidR="00A54E63" w:rsidRPr="004C31A2">
        <w:rPr>
          <w:rFonts w:ascii="Calibri" w:hAnsi="Calibri" w:cs="Calibri"/>
        </w:rPr>
        <w:t>:</w:t>
      </w:r>
      <w:r>
        <w:rPr>
          <w:rStyle w:val="Odwoanieprzypisudolnego"/>
          <w:rFonts w:ascii="Calibri" w:hAnsi="Calibri" w:cs="Calibri"/>
        </w:rPr>
        <w:footnoteReference w:id="2"/>
      </w:r>
    </w:p>
    <w:p w14:paraId="6C424553" w14:textId="74FB5FF5" w:rsidR="00A54E63" w:rsidRPr="00A54E63" w:rsidRDefault="00A54E63" w:rsidP="00B818E3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before="60"/>
        <w:ind w:left="425" w:hanging="425"/>
        <w:jc w:val="both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6BBC7A55" w14:textId="45C11375" w:rsidR="004C31A2" w:rsidRDefault="004C31A2" w:rsidP="00561946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450E13">
        <w:rPr>
          <w:rFonts w:ascii="Calibri" w:hAnsi="Calibri" w:cs="Calibri"/>
        </w:rPr>
        <w:t xml:space="preserve">Oświadczam, że </w:t>
      </w:r>
      <w:r w:rsidR="00450E13" w:rsidRPr="00450E13">
        <w:rPr>
          <w:rFonts w:ascii="Calibri" w:hAnsi="Calibri" w:cs="Calibri"/>
        </w:rPr>
        <w:t xml:space="preserve">Wykonawca </w:t>
      </w:r>
      <w:r w:rsidRPr="00450E13">
        <w:rPr>
          <w:rFonts w:ascii="Calibri" w:hAnsi="Calibri" w:cs="Calibri"/>
        </w:rPr>
        <w:t>nie podlega wykluczeniu z postępowania na podstawie</w:t>
      </w:r>
      <w:r w:rsidR="008A088A">
        <w:rPr>
          <w:rFonts w:ascii="Calibri" w:hAnsi="Calibri" w:cs="Calibri"/>
        </w:rPr>
        <w:t xml:space="preserve"> </w:t>
      </w:r>
      <w:r w:rsidRPr="008A088A">
        <w:rPr>
          <w:rFonts w:ascii="Calibri" w:hAnsi="Calibri" w:cs="Calibri"/>
        </w:rPr>
        <w:t>art. </w:t>
      </w:r>
      <w:r w:rsidR="00B9022E" w:rsidRPr="008A088A">
        <w:rPr>
          <w:rFonts w:ascii="Calibri" w:hAnsi="Calibri" w:cs="Calibri"/>
        </w:rPr>
        <w:t>108</w:t>
      </w:r>
      <w:r w:rsidRPr="008A088A">
        <w:rPr>
          <w:rFonts w:ascii="Calibri" w:hAnsi="Calibri" w:cs="Calibri"/>
        </w:rPr>
        <w:t xml:space="preserve"> ust. 1 </w:t>
      </w:r>
      <w:r w:rsidR="008A088A">
        <w:rPr>
          <w:rFonts w:ascii="Calibri" w:hAnsi="Calibri" w:cs="Calibri"/>
        </w:rPr>
        <w:t xml:space="preserve">oraz </w:t>
      </w:r>
      <w:r w:rsidR="00B9022E" w:rsidRPr="008A088A">
        <w:rPr>
          <w:rFonts w:ascii="Calibri" w:hAnsi="Calibri" w:cs="Calibri"/>
        </w:rPr>
        <w:t>art. 109 ust. 1 pkt. 4, 5 i 7 ustawy</w:t>
      </w:r>
      <w:r w:rsidRPr="008A088A">
        <w:rPr>
          <w:rFonts w:ascii="Calibri" w:hAnsi="Calibri" w:cs="Calibri"/>
        </w:rPr>
        <w:t xml:space="preserve"> P</w:t>
      </w:r>
      <w:r w:rsidR="00B9022E" w:rsidRPr="008A088A">
        <w:rPr>
          <w:rFonts w:ascii="Calibri" w:hAnsi="Calibri" w:cs="Calibri"/>
        </w:rPr>
        <w:t>rawo zamówień publicznych</w:t>
      </w:r>
      <w:r w:rsidRPr="008A088A">
        <w:rPr>
          <w:rFonts w:ascii="Calibri" w:hAnsi="Calibri" w:cs="Calibri"/>
        </w:rPr>
        <w:t>.</w:t>
      </w:r>
    </w:p>
    <w:p w14:paraId="51234BDF" w14:textId="77777777" w:rsidR="00194410" w:rsidRPr="004C31A2" w:rsidRDefault="00194410" w:rsidP="00194410">
      <w:pPr>
        <w:keepNext/>
        <w:spacing w:before="12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</w:rPr>
        <w:t xml:space="preserve">w stosunku do Wykonawcy </w:t>
      </w:r>
      <w:r w:rsidRPr="004C31A2">
        <w:rPr>
          <w:rFonts w:ascii="Calibri" w:hAnsi="Calibri" w:cs="Calibri"/>
        </w:rPr>
        <w:t xml:space="preserve">zachodzą podstawy wykluczenia z postępowania na podstawie </w:t>
      </w:r>
      <w:r w:rsidRPr="00EB0871">
        <w:rPr>
          <w:rFonts w:ascii="Calibri" w:hAnsi="Calibri" w:cs="Calibri"/>
          <w:b/>
          <w:bCs/>
          <w:i/>
          <w:iCs/>
        </w:rPr>
        <w:fldChar w:fldCharType="begin">
          <w:ffData>
            <w:name w:val=""/>
            <w:enabled/>
            <w:calcOnExit w:val="0"/>
            <w:textInput>
              <w:default w:val="............"/>
            </w:textInput>
          </w:ffData>
        </w:fldChar>
      </w:r>
      <w:r w:rsidRPr="00EB0871">
        <w:rPr>
          <w:rFonts w:ascii="Calibri" w:hAnsi="Calibri" w:cs="Calibri"/>
          <w:b/>
          <w:bCs/>
          <w:i/>
          <w:iCs/>
        </w:rPr>
        <w:instrText xml:space="preserve"> FORMTEXT </w:instrText>
      </w:r>
      <w:r w:rsidRPr="00EB0871">
        <w:rPr>
          <w:rFonts w:ascii="Calibri" w:hAnsi="Calibri" w:cs="Calibri"/>
          <w:b/>
          <w:bCs/>
          <w:i/>
          <w:iCs/>
        </w:rPr>
      </w:r>
      <w:r w:rsidRPr="00EB0871">
        <w:rPr>
          <w:rFonts w:ascii="Calibri" w:hAnsi="Calibri" w:cs="Calibri"/>
          <w:b/>
          <w:bCs/>
          <w:i/>
          <w:iCs/>
        </w:rPr>
        <w:fldChar w:fldCharType="separate"/>
      </w:r>
      <w:r w:rsidRPr="00EB0871">
        <w:rPr>
          <w:rFonts w:ascii="Calibri" w:hAnsi="Calibri" w:cs="Calibri"/>
          <w:b/>
          <w:bCs/>
          <w:i/>
          <w:iCs/>
          <w:noProof/>
        </w:rPr>
        <w:t>............</w:t>
      </w:r>
      <w:r w:rsidRPr="00EB0871">
        <w:rPr>
          <w:rFonts w:ascii="Calibri" w:hAnsi="Calibri" w:cs="Calibri"/>
          <w:b/>
          <w:bCs/>
          <w:i/>
          <w:iCs/>
        </w:rPr>
        <w:fldChar w:fldCharType="end"/>
      </w:r>
      <w:r w:rsidRPr="004C31A2">
        <w:rPr>
          <w:rFonts w:ascii="Calibri" w:hAnsi="Calibri" w:cs="Calibri"/>
        </w:rPr>
        <w:t xml:space="preserve"> ustawy P</w:t>
      </w:r>
      <w:r>
        <w:rPr>
          <w:rFonts w:ascii="Calibri" w:hAnsi="Calibri" w:cs="Calibri"/>
        </w:rPr>
        <w:t>rawo zamówień publicznych.</w:t>
      </w:r>
      <w:r>
        <w:rPr>
          <w:rStyle w:val="Odwoanieprzypisudolnego"/>
          <w:rFonts w:ascii="Calibri" w:hAnsi="Calibri" w:cs="Calibri"/>
        </w:rPr>
        <w:footnoteReference w:id="3"/>
      </w:r>
    </w:p>
    <w:p w14:paraId="52228559" w14:textId="77777777" w:rsidR="00194410" w:rsidRPr="004C31A2" w:rsidRDefault="00194410" w:rsidP="00194410">
      <w:pPr>
        <w:keepNext/>
        <w:spacing w:before="6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>Jednocześnie oświadczam, że w związku z ww. okolicznością, na podstawie art. </w:t>
      </w:r>
      <w:r>
        <w:rPr>
          <w:rFonts w:ascii="Calibri" w:hAnsi="Calibri" w:cs="Calibri"/>
        </w:rPr>
        <w:t>110</w:t>
      </w:r>
      <w:r w:rsidRPr="004C31A2">
        <w:rPr>
          <w:rFonts w:ascii="Calibri" w:hAnsi="Calibri" w:cs="Calibri"/>
        </w:rPr>
        <w:t xml:space="preserve"> ust. </w:t>
      </w:r>
      <w:r>
        <w:rPr>
          <w:rFonts w:ascii="Calibri" w:hAnsi="Calibri" w:cs="Calibri"/>
        </w:rPr>
        <w:t>2</w:t>
      </w:r>
      <w:r w:rsidRPr="004C31A2">
        <w:rPr>
          <w:rFonts w:ascii="Calibri" w:hAnsi="Calibri" w:cs="Calibri"/>
        </w:rPr>
        <w:t xml:space="preserve"> ustawy P</w:t>
      </w:r>
      <w:r>
        <w:rPr>
          <w:rFonts w:ascii="Calibri" w:hAnsi="Calibri" w:cs="Calibri"/>
        </w:rPr>
        <w:t>rawo zamówień publicznych</w:t>
      </w:r>
      <w:r w:rsidRPr="004C31A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Wykonawca </w:t>
      </w:r>
      <w:r w:rsidRPr="004C31A2">
        <w:rPr>
          <w:rFonts w:ascii="Calibri" w:hAnsi="Calibri" w:cs="Calibri"/>
        </w:rPr>
        <w:t>podjął następujące środki naprawcze:</w:t>
      </w:r>
    </w:p>
    <w:bookmarkStart w:id="4" w:name="_Hlk65672471"/>
    <w:p w14:paraId="11629149" w14:textId="77777777" w:rsidR="00194410" w:rsidRDefault="00194410" w:rsidP="00B818E3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before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bookmarkEnd w:id="4"/>
    <w:p w14:paraId="604D57F4" w14:textId="07F19A73" w:rsidR="00194410" w:rsidRPr="00194410" w:rsidRDefault="00194410" w:rsidP="00194410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Oświadczam, że nie zachodzą w stosunku do mnie przesłanki wykluczenia z postępowania na podstawie art. 5k Rozporządzenia Rady (UE) nr 833/2014 z dnia 31 lipca 2014 r. dotyczącego środków ograniczających w związku z działaniami Rosji destabilizującymi sytuację na Ukrainie (Dz. Urz. UE nr L 229 z 31.07.2014 r., str. 1</w:t>
      </w:r>
      <w:r w:rsidR="00477C5A">
        <w:rPr>
          <w:rFonts w:ascii="Calibri" w:hAnsi="Calibri" w:cs="Calibri"/>
        </w:rPr>
        <w:t>, ze zmianami</w:t>
      </w:r>
      <w:r w:rsidRPr="00194410">
        <w:rPr>
          <w:rFonts w:ascii="Calibri" w:hAnsi="Calibri" w:cs="Calibri"/>
        </w:rPr>
        <w:t>).</w:t>
      </w:r>
    </w:p>
    <w:p w14:paraId="12340BC7" w14:textId="016AE2A4" w:rsidR="00194410" w:rsidRPr="00194410" w:rsidRDefault="00194410" w:rsidP="00194410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Oświadczam, że nie zachodzą w stosunku do mnie przesłanki wykluczenia z postępowania na podstawie art. 7 ust. 1 ustawy z dnia 13 kwietnia 2022 r. o szczególnych rozwiązaniach w</w:t>
      </w:r>
      <w:r>
        <w:rPr>
          <w:rFonts w:ascii="Calibri" w:hAnsi="Calibri" w:cs="Calibri"/>
        </w:rPr>
        <w:t xml:space="preserve"> </w:t>
      </w:r>
      <w:r w:rsidRPr="00194410">
        <w:rPr>
          <w:rFonts w:ascii="Calibri" w:hAnsi="Calibri" w:cs="Calibri"/>
        </w:rPr>
        <w:t>zakresie przeciwdziałania wspieraniu agresji na Ukrainę oraz służących ochronie bezpieczeństwa narodowego (tekst jedn. Dz. U. z 202</w:t>
      </w:r>
      <w:r w:rsidR="00477C5A">
        <w:rPr>
          <w:rFonts w:ascii="Calibri" w:hAnsi="Calibri" w:cs="Calibri"/>
        </w:rPr>
        <w:t>5</w:t>
      </w:r>
      <w:r w:rsidRPr="00194410">
        <w:rPr>
          <w:rFonts w:ascii="Calibri" w:hAnsi="Calibri" w:cs="Calibri"/>
        </w:rPr>
        <w:t> r. poz. 5</w:t>
      </w:r>
      <w:r w:rsidR="00477C5A">
        <w:rPr>
          <w:rFonts w:ascii="Calibri" w:hAnsi="Calibri" w:cs="Calibri"/>
        </w:rPr>
        <w:t>14</w:t>
      </w:r>
      <w:r w:rsidRPr="00194410">
        <w:rPr>
          <w:rFonts w:ascii="Calibri" w:hAnsi="Calibri" w:cs="Calibri"/>
        </w:rPr>
        <w:t>, z późn. zm.).</w:t>
      </w:r>
    </w:p>
    <w:p w14:paraId="71B4867D" w14:textId="77777777" w:rsidR="00194410" w:rsidRPr="00194410" w:rsidRDefault="00194410" w:rsidP="00194410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Oświadczam, że w stosunku do następującego Podmiotu(ów):</w:t>
      </w:r>
      <w:r w:rsidRPr="00194410">
        <w:rPr>
          <w:rFonts w:ascii="Calibri" w:hAnsi="Calibri" w:cs="Calibri"/>
          <w:vertAlign w:val="superscript"/>
        </w:rPr>
        <w:footnoteReference w:id="4"/>
      </w:r>
    </w:p>
    <w:p w14:paraId="35986844" w14:textId="77777777" w:rsidR="00194410" w:rsidRPr="00194410" w:rsidRDefault="00194410" w:rsidP="00B818E3">
      <w:pPr>
        <w:keepNext/>
        <w:numPr>
          <w:ilvl w:val="0"/>
          <w:numId w:val="35"/>
        </w:numPr>
        <w:tabs>
          <w:tab w:val="left" w:pos="426"/>
        </w:tabs>
        <w:spacing w:before="60"/>
        <w:ind w:left="425" w:hanging="425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194410">
        <w:rPr>
          <w:rFonts w:ascii="Calibri" w:hAnsi="Calibri" w:cs="Calibri"/>
        </w:rPr>
        <w:instrText xml:space="preserve"> FORMTEXT </w:instrText>
      </w:r>
      <w:r w:rsidRPr="00194410">
        <w:rPr>
          <w:rFonts w:ascii="Calibri" w:hAnsi="Calibri" w:cs="Calibri"/>
        </w:rPr>
      </w:r>
      <w:r w:rsidRPr="00194410">
        <w:rPr>
          <w:rFonts w:ascii="Calibri" w:hAnsi="Calibri" w:cs="Calibri"/>
        </w:rPr>
        <w:fldChar w:fldCharType="separate"/>
      </w:r>
      <w:r w:rsidRPr="00194410">
        <w:rPr>
          <w:rFonts w:ascii="Calibri" w:hAnsi="Calibri" w:cs="Calibri"/>
        </w:rPr>
        <w:t>......................................................</w:t>
      </w:r>
      <w:r w:rsidRPr="00194410">
        <w:rPr>
          <w:rFonts w:ascii="Calibri" w:hAnsi="Calibri" w:cs="Calibri"/>
        </w:rPr>
        <w:fldChar w:fldCharType="end"/>
      </w:r>
      <w:r w:rsidRPr="00194410">
        <w:rPr>
          <w:rFonts w:ascii="Calibri" w:hAnsi="Calibri" w:cs="Calibri"/>
        </w:rPr>
        <w:t>,</w:t>
      </w:r>
    </w:p>
    <w:p w14:paraId="32E4C01C" w14:textId="7C856758" w:rsidR="00194410" w:rsidRPr="00194410" w:rsidRDefault="00194410" w:rsidP="00B818E3">
      <w:pPr>
        <w:tabs>
          <w:tab w:val="left" w:pos="426"/>
        </w:tabs>
        <w:spacing w:before="6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będącego(ych) podwykonawcą lub dostawcą, na którego przypada ponad 10 % wartości zamówienia, nie zachodzą podstawy wykluczenia z postępowania przewidziane w art. 5k Rozporządzenia Rady (UE) nr 833/2014.</w:t>
      </w:r>
    </w:p>
    <w:p w14:paraId="50E2D39F" w14:textId="0253797C" w:rsidR="008A0AFF" w:rsidRPr="000335C4" w:rsidRDefault="008A0AFF" w:rsidP="008A0AFF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lastRenderedPageBreak/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>, że umocowanie do podpisania oferty względnie do podpisania innych oświadczeń lub dokumentów składanych wraz z ofertą 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5"/>
      </w:r>
    </w:p>
    <w:p w14:paraId="28DD5DE5" w14:textId="2548604C" w:rsidR="008A0AFF" w:rsidRPr="00573742" w:rsidRDefault="008A0AFF" w:rsidP="008A0AFF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 w:rsidRPr="00F45D63"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Krajowego Rejestru Sądowego dostępnej na stronie internetowej https://</w:t>
      </w:r>
      <w:r w:rsidR="00477C5A" w:rsidRPr="00477C5A">
        <w:t xml:space="preserve"> </w:t>
      </w:r>
      <w:hyperlink r:id="rId8" w:history="1">
        <w:r w:rsidR="00477C5A" w:rsidRPr="0072646C">
          <w:rPr>
            <w:rStyle w:val="Hipercze"/>
            <w:rFonts w:ascii="Calibri" w:hAnsi="Calibri" w:cs="Calibri"/>
          </w:rPr>
          <w:t>https://wyszukiwarka-krs.ms.gov.pl/</w:t>
        </w:r>
      </w:hyperlink>
    </w:p>
    <w:p w14:paraId="4F67D995" w14:textId="7E2BC3A2" w:rsidR="008A0AFF" w:rsidRPr="00573742" w:rsidRDefault="008A0AFF" w:rsidP="008A0AFF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Centralnej Ewidencji i Informacj</w:t>
      </w:r>
      <w:r>
        <w:rPr>
          <w:rFonts w:ascii="Calibri" w:hAnsi="Calibri" w:cs="Calibri"/>
        </w:rPr>
        <w:t>i</w:t>
      </w:r>
      <w:r w:rsidRPr="00573742">
        <w:rPr>
          <w:rFonts w:ascii="Calibri" w:hAnsi="Calibri" w:cs="Calibri"/>
        </w:rPr>
        <w:t xml:space="preserve"> o Działalności Gospodarczej na stronie internetowej </w:t>
      </w:r>
      <w:r w:rsidR="00477C5A">
        <w:rPr>
          <w:rFonts w:ascii="Calibri" w:hAnsi="Calibri" w:cs="Calibri"/>
        </w:rPr>
        <w:t xml:space="preserve"> </w:t>
      </w:r>
      <w:hyperlink r:id="rId9" w:history="1">
        <w:r w:rsidR="00477C5A" w:rsidRPr="0072646C">
          <w:rPr>
            <w:rStyle w:val="Hipercze"/>
            <w:rFonts w:ascii="Calibri" w:hAnsi="Calibri" w:cs="Calibri"/>
          </w:rPr>
          <w:t>https://aplikacja.ceidg.gov.pl/CEIDG/CEIDG.Public.UI/Search.aspx</w:t>
        </w:r>
      </w:hyperlink>
    </w:p>
    <w:p w14:paraId="5E12F63B" w14:textId="77777777" w:rsidR="008A0AFF" w:rsidRPr="00F45D63" w:rsidRDefault="008A0AFF" w:rsidP="008A0AFF">
      <w:pPr>
        <w:tabs>
          <w:tab w:val="left" w:pos="426"/>
        </w:tabs>
        <w:autoSpaceDE w:val="0"/>
        <w:autoSpaceDN w:val="0"/>
        <w:adjustRightInd w:val="0"/>
        <w:spacing w:before="60"/>
        <w:ind w:left="425" w:hanging="425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………………………………………………………………………………………………………………………………………...........</w:t>
      </w:r>
      <w:r>
        <w:rPr>
          <w:rFonts w:ascii="Calibri" w:hAnsi="Calibri" w:cs="Calibri"/>
        </w:rPr>
        <w:fldChar w:fldCharType="end"/>
      </w:r>
    </w:p>
    <w:p w14:paraId="0025A19E" w14:textId="08D20AC4" w:rsidR="004C31A2" w:rsidRPr="004C31A2" w:rsidRDefault="004C31A2" w:rsidP="002A65F5">
      <w:pPr>
        <w:keepNext/>
        <w:spacing w:before="24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 xml:space="preserve">Oświadczam, że wszystkie informacje podane </w:t>
      </w:r>
      <w:r w:rsidR="002A65F5">
        <w:rPr>
          <w:rFonts w:ascii="Calibri" w:hAnsi="Calibri" w:cs="Calibri"/>
        </w:rPr>
        <w:t xml:space="preserve">powyżej </w:t>
      </w:r>
      <w:r w:rsidRPr="004C31A2">
        <w:rPr>
          <w:rFonts w:ascii="Calibri" w:hAnsi="Calibri" w:cs="Calibri"/>
        </w:rPr>
        <w:t>są aktualne i zgodne z</w:t>
      </w:r>
      <w:r w:rsidR="002A65F5">
        <w:rPr>
          <w:rFonts w:ascii="Calibri" w:hAnsi="Calibri" w:cs="Calibri"/>
        </w:rPr>
        <w:t xml:space="preserve"> </w:t>
      </w:r>
      <w:r w:rsidRPr="004C31A2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p w14:paraId="64549B38" w14:textId="77777777" w:rsidR="0011408C" w:rsidRPr="00161FF6" w:rsidRDefault="0011408C" w:rsidP="0011408C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bookmarkStart w:id="5" w:name="_Hlk67404621"/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bookmarkStart w:id="6" w:name="_Hlk67402465"/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54ECC615" w14:textId="6F28B5BA" w:rsidR="001907A2" w:rsidRPr="00DE79C7" w:rsidRDefault="0011408C" w:rsidP="00EB0871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</w:t>
      </w:r>
      <w:r w:rsidR="009A625F">
        <w:rPr>
          <w:rFonts w:ascii="Calibri" w:hAnsi="Calibri" w:cs="Calibri"/>
          <w:i/>
          <w:iCs/>
          <w:sz w:val="20"/>
          <w:szCs w:val="20"/>
        </w:rPr>
        <w:t>(</w:t>
      </w:r>
      <w:r w:rsidRPr="00161FF6">
        <w:rPr>
          <w:rFonts w:ascii="Calibri" w:hAnsi="Calibri" w:cs="Calibri"/>
          <w:i/>
          <w:iCs/>
          <w:sz w:val="20"/>
          <w:szCs w:val="20"/>
        </w:rPr>
        <w:t>pieczęć</w:t>
      </w:r>
      <w:r w:rsidR="009A625F">
        <w:rPr>
          <w:rFonts w:ascii="Calibri" w:hAnsi="Calibri" w:cs="Calibri"/>
          <w:i/>
          <w:iCs/>
          <w:sz w:val="20"/>
          <w:szCs w:val="20"/>
        </w:rPr>
        <w:t>)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EB0871"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="00EB0871" w:rsidRPr="00EB0871">
        <w:rPr>
          <w:rFonts w:ascii="Calibri" w:hAnsi="Calibri" w:cs="Calibri"/>
          <w:i/>
          <w:iCs/>
          <w:sz w:val="20"/>
          <w:szCs w:val="20"/>
        </w:rPr>
        <w:t>uprawnionej do składania oświadczeń woli w imieniu Wykonawcy</w:t>
      </w:r>
      <w:bookmarkEnd w:id="6"/>
      <w:bookmarkEnd w:id="5"/>
    </w:p>
    <w:sectPr w:rsidR="001907A2" w:rsidRPr="00DE79C7" w:rsidSect="002A65F5">
      <w:headerReference w:type="default" r:id="rId10"/>
      <w:footerReference w:type="even" r:id="rId11"/>
      <w:pgSz w:w="11909" w:h="16834" w:code="9"/>
      <w:pgMar w:top="425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173" w14:textId="77777777" w:rsidR="008B6821" w:rsidRDefault="008B6821">
      <w:r>
        <w:separator/>
      </w:r>
    </w:p>
  </w:endnote>
  <w:endnote w:type="continuationSeparator" w:id="0">
    <w:p w14:paraId="1BA41DC9" w14:textId="77777777" w:rsidR="008B6821" w:rsidRDefault="008B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06CF" w14:textId="01D188D0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0C7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2B0C4A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5C8" w14:textId="77777777" w:rsidR="008B6821" w:rsidRDefault="008B6821">
      <w:r>
        <w:separator/>
      </w:r>
    </w:p>
  </w:footnote>
  <w:footnote w:type="continuationSeparator" w:id="0">
    <w:p w14:paraId="6E68AAA7" w14:textId="77777777" w:rsidR="008B6821" w:rsidRDefault="008B6821">
      <w:r>
        <w:continuationSeparator/>
      </w:r>
    </w:p>
  </w:footnote>
  <w:footnote w:id="1">
    <w:p w14:paraId="2C23C1A6" w14:textId="0E2EB276" w:rsidR="00450E13" w:rsidRPr="00561946" w:rsidRDefault="00450E13" w:rsidP="00194410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</w:p>
  </w:footnote>
  <w:footnote w:id="2">
    <w:p w14:paraId="3C7ACE2C" w14:textId="7E40ABC6" w:rsidR="00561946" w:rsidRPr="00561946" w:rsidRDefault="00561946" w:rsidP="00194410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 xml:space="preserve"> 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i adres podmiotów lub </w:t>
      </w:r>
      <w:r w:rsidR="008A0AFF">
        <w:rPr>
          <w:rFonts w:asciiTheme="minorHAnsi" w:hAnsiTheme="minorHAnsi" w:cstheme="minorHAnsi"/>
          <w:i/>
          <w:iCs/>
          <w:sz w:val="18"/>
          <w:szCs w:val="18"/>
        </w:rPr>
        <w:t>uczestników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 xml:space="preserve"> oferty wspólnej, na zasobach których polega Wykonawca celem spełnienia warunków udziału w postępowaniu – jeżeli dotyczy.</w:t>
      </w:r>
      <w:r w:rsidR="008A0AFF" w:rsidRPr="008A0AFF">
        <w:rPr>
          <w:rFonts w:asciiTheme="minorHAnsi" w:hAnsiTheme="minorHAnsi" w:cstheme="minorHAnsi"/>
          <w:i/>
          <w:iCs/>
          <w:sz w:val="18"/>
          <w:szCs w:val="18"/>
        </w:rPr>
        <w:t xml:space="preserve"> Podmioty, na zasoby których powołuje się Wykonawca w celu spełnienia warunków udziału w postępowaniu, składają oświadczenie o treści zgodnej z Formularzem nr 3.2.</w:t>
      </w:r>
    </w:p>
  </w:footnote>
  <w:footnote w:id="3">
    <w:p w14:paraId="0D6C4ADB" w14:textId="77777777" w:rsidR="00194410" w:rsidRPr="008A0AFF" w:rsidRDefault="00194410" w:rsidP="00194410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podać mającą zastosowanie podstawę wykluczenia spośród wymienionych w art. 110 ust. 2 ustawy Prawo zamówień publicznych, jeżeli zachodzą takie okoliczności.</w:t>
      </w:r>
    </w:p>
  </w:footnote>
  <w:footnote w:id="4">
    <w:p w14:paraId="0CAACFFC" w14:textId="77777777" w:rsidR="00194410" w:rsidRPr="00194410" w:rsidRDefault="00194410" w:rsidP="00194410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D087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D4E12">
        <w:rPr>
          <w:rFonts w:asciiTheme="minorHAnsi" w:hAnsiTheme="minorHAnsi" w:cstheme="minorHAnsi"/>
        </w:rPr>
        <w:t xml:space="preserve"> </w:t>
      </w:r>
      <w:r w:rsidRPr="00194410">
        <w:rPr>
          <w:rFonts w:asciiTheme="minorHAnsi" w:hAnsiTheme="minorHAnsi" w:cstheme="minorHAnsi"/>
          <w:i/>
          <w:iCs/>
          <w:sz w:val="18"/>
          <w:szCs w:val="18"/>
        </w:rPr>
        <w:t>Należy podać pełną nazwę (firmę), adres, NIP/REGON/PESEL/KRS podmiotu(ów), niebędącego podmiotem udostępniającym zasoby, na którego przypada ponad 10% wartości zamówienia.</w:t>
      </w:r>
    </w:p>
  </w:footnote>
  <w:footnote w:id="5">
    <w:p w14:paraId="187D0BC1" w14:textId="77777777" w:rsidR="008A0AFF" w:rsidRPr="008A0AFF" w:rsidRDefault="008A0AFF" w:rsidP="008A0AFF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zaznaczyć właściwą pozycję i jeśli dotyczy – wpisać nazwę oraz adres internetowy bazy danych.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8D18" w14:textId="4D715820" w:rsidR="004C31A2" w:rsidRPr="00B818E3" w:rsidRDefault="004C31A2" w:rsidP="004C31A2">
    <w:pPr>
      <w:pStyle w:val="Nagwek"/>
      <w:spacing w:after="120"/>
      <w:jc w:val="right"/>
    </w:pPr>
    <w:r w:rsidRPr="00B818E3">
      <w:rPr>
        <w:rFonts w:ascii="Calibri" w:hAnsi="Calibri" w:cs="Calibri"/>
        <w:sz w:val="22"/>
        <w:szCs w:val="22"/>
      </w:rPr>
      <w:t xml:space="preserve">Formularz </w:t>
    </w:r>
    <w:r w:rsidR="009A625F" w:rsidRPr="00B818E3">
      <w:rPr>
        <w:rFonts w:ascii="Calibri" w:hAnsi="Calibri" w:cs="Calibri"/>
        <w:sz w:val="22"/>
        <w:szCs w:val="22"/>
        <w:lang w:val="pl-PL"/>
      </w:rPr>
      <w:t xml:space="preserve">nr </w:t>
    </w:r>
    <w:r w:rsidRPr="00B818E3">
      <w:rPr>
        <w:rFonts w:ascii="Calibri" w:hAnsi="Calibri" w:cs="Calibri"/>
        <w:sz w:val="22"/>
        <w:szCs w:val="22"/>
      </w:rPr>
      <w:t>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033CA2"/>
    <w:multiLevelType w:val="hybridMultilevel"/>
    <w:tmpl w:val="292CCB96"/>
    <w:lvl w:ilvl="0" w:tplc="C3504EF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9240ECB"/>
    <w:multiLevelType w:val="singleLevel"/>
    <w:tmpl w:val="6172C5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2157C9"/>
    <w:multiLevelType w:val="hybridMultilevel"/>
    <w:tmpl w:val="FA7E3742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2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1E57C8"/>
    <w:multiLevelType w:val="hybridMultilevel"/>
    <w:tmpl w:val="A5C01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9" w15:restartNumberingAfterBreak="0">
    <w:nsid w:val="61B5198C"/>
    <w:multiLevelType w:val="hybridMultilevel"/>
    <w:tmpl w:val="9F9A6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2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46285"/>
    <w:multiLevelType w:val="hybridMultilevel"/>
    <w:tmpl w:val="9E48A0F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333268144">
    <w:abstractNumId w:val="24"/>
  </w:num>
  <w:num w:numId="2" w16cid:durableId="7279981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7927439">
    <w:abstractNumId w:val="40"/>
  </w:num>
  <w:num w:numId="4" w16cid:durableId="1227258448">
    <w:abstractNumId w:val="26"/>
  </w:num>
  <w:num w:numId="5" w16cid:durableId="1232043499">
    <w:abstractNumId w:val="31"/>
  </w:num>
  <w:num w:numId="6" w16cid:durableId="1279214139">
    <w:abstractNumId w:val="18"/>
  </w:num>
  <w:num w:numId="7" w16cid:durableId="61491862">
    <w:abstractNumId w:val="17"/>
  </w:num>
  <w:num w:numId="8" w16cid:durableId="1530685618">
    <w:abstractNumId w:val="36"/>
  </w:num>
  <w:num w:numId="9" w16cid:durableId="297610619">
    <w:abstractNumId w:val="21"/>
  </w:num>
  <w:num w:numId="10" w16cid:durableId="918057124">
    <w:abstractNumId w:val="13"/>
  </w:num>
  <w:num w:numId="11" w16cid:durableId="2884368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79550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1191621">
    <w:abstractNumId w:val="42"/>
  </w:num>
  <w:num w:numId="14" w16cid:durableId="662048231">
    <w:abstractNumId w:val="35"/>
  </w:num>
  <w:num w:numId="15" w16cid:durableId="1252589819">
    <w:abstractNumId w:val="41"/>
  </w:num>
  <w:num w:numId="16" w16cid:durableId="1116172305">
    <w:abstractNumId w:val="23"/>
  </w:num>
  <w:num w:numId="17" w16cid:durableId="638920029">
    <w:abstractNumId w:val="38"/>
  </w:num>
  <w:num w:numId="18" w16cid:durableId="1973754847">
    <w:abstractNumId w:val="22"/>
  </w:num>
  <w:num w:numId="19" w16cid:durableId="1550920779">
    <w:abstractNumId w:val="34"/>
  </w:num>
  <w:num w:numId="20" w16cid:durableId="249968503">
    <w:abstractNumId w:val="20"/>
  </w:num>
  <w:num w:numId="21" w16cid:durableId="2082557286">
    <w:abstractNumId w:val="37"/>
  </w:num>
  <w:num w:numId="22" w16cid:durableId="614599868">
    <w:abstractNumId w:val="15"/>
  </w:num>
  <w:num w:numId="23" w16cid:durableId="344327921">
    <w:abstractNumId w:val="16"/>
  </w:num>
  <w:num w:numId="24" w16cid:durableId="16736028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859898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5114721">
    <w:abstractNumId w:val="28"/>
    <w:lvlOverride w:ilvl="0">
      <w:startOverride w:val="1"/>
    </w:lvlOverride>
  </w:num>
  <w:num w:numId="27" w16cid:durableId="323165119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502500197">
    <w:abstractNumId w:val="32"/>
  </w:num>
  <w:num w:numId="29" w16cid:durableId="1478304884">
    <w:abstractNumId w:val="33"/>
  </w:num>
  <w:num w:numId="30" w16cid:durableId="634724764">
    <w:abstractNumId w:val="30"/>
  </w:num>
  <w:num w:numId="31" w16cid:durableId="1718435892">
    <w:abstractNumId w:val="39"/>
  </w:num>
  <w:num w:numId="32" w16cid:durableId="45034613">
    <w:abstractNumId w:val="27"/>
  </w:num>
  <w:num w:numId="33" w16cid:durableId="893352066">
    <w:abstractNumId w:val="25"/>
  </w:num>
  <w:num w:numId="34" w16cid:durableId="453062715">
    <w:abstractNumId w:val="29"/>
  </w:num>
  <w:num w:numId="35" w16cid:durableId="75251151">
    <w:abstractNumId w:val="4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UFv5M2wPEtkUJT9Oigq/HPeZ9lvP8mH2M41SRz6w+dEfHQz5OgGqQAUvYT7FRf7uIXEA30KCHnX0bR25L2NQ==" w:salt="EFpyJFNACUUIsJLCJY1Eo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6F58"/>
    <w:rsid w:val="00011501"/>
    <w:rsid w:val="00013548"/>
    <w:rsid w:val="00013BE2"/>
    <w:rsid w:val="00014BA7"/>
    <w:rsid w:val="00016026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69D9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F7A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5E36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03DC"/>
    <w:rsid w:val="00111758"/>
    <w:rsid w:val="00112E88"/>
    <w:rsid w:val="0011408C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58C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4900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090F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6A9"/>
    <w:rsid w:val="001907A2"/>
    <w:rsid w:val="00190C6E"/>
    <w:rsid w:val="00190F14"/>
    <w:rsid w:val="00192B63"/>
    <w:rsid w:val="001935FD"/>
    <w:rsid w:val="00193846"/>
    <w:rsid w:val="00194410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1953"/>
    <w:rsid w:val="001F280E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65F5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4DD"/>
    <w:rsid w:val="002C5AC2"/>
    <w:rsid w:val="002C5B99"/>
    <w:rsid w:val="002C5FC9"/>
    <w:rsid w:val="002C6705"/>
    <w:rsid w:val="002C6CCC"/>
    <w:rsid w:val="002D18D2"/>
    <w:rsid w:val="002D1B90"/>
    <w:rsid w:val="002D1F37"/>
    <w:rsid w:val="002D1FD2"/>
    <w:rsid w:val="002D33BD"/>
    <w:rsid w:val="002D4CF3"/>
    <w:rsid w:val="002D5296"/>
    <w:rsid w:val="002D5E2C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975"/>
    <w:rsid w:val="00333A7D"/>
    <w:rsid w:val="00333B6D"/>
    <w:rsid w:val="00334295"/>
    <w:rsid w:val="00335A46"/>
    <w:rsid w:val="00335BBC"/>
    <w:rsid w:val="00337823"/>
    <w:rsid w:val="0034213A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5A71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30BB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881"/>
    <w:rsid w:val="003A2B58"/>
    <w:rsid w:val="003A37EA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377E"/>
    <w:rsid w:val="00414E1C"/>
    <w:rsid w:val="00420EBA"/>
    <w:rsid w:val="00423CB7"/>
    <w:rsid w:val="00424C7C"/>
    <w:rsid w:val="00431098"/>
    <w:rsid w:val="0043144A"/>
    <w:rsid w:val="00431644"/>
    <w:rsid w:val="0043240B"/>
    <w:rsid w:val="00433C26"/>
    <w:rsid w:val="00435018"/>
    <w:rsid w:val="004358A1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E13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1F11"/>
    <w:rsid w:val="00463117"/>
    <w:rsid w:val="004659DF"/>
    <w:rsid w:val="00466E31"/>
    <w:rsid w:val="00466F31"/>
    <w:rsid w:val="0046789C"/>
    <w:rsid w:val="00470088"/>
    <w:rsid w:val="00470879"/>
    <w:rsid w:val="004717DE"/>
    <w:rsid w:val="00472616"/>
    <w:rsid w:val="0047303C"/>
    <w:rsid w:val="00473167"/>
    <w:rsid w:val="00473819"/>
    <w:rsid w:val="00475A0D"/>
    <w:rsid w:val="00476686"/>
    <w:rsid w:val="00476B21"/>
    <w:rsid w:val="00477C5A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31A2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1AF6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339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4EF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47ACE"/>
    <w:rsid w:val="005500CB"/>
    <w:rsid w:val="0055165F"/>
    <w:rsid w:val="00553781"/>
    <w:rsid w:val="0055606E"/>
    <w:rsid w:val="005572DE"/>
    <w:rsid w:val="00557E8F"/>
    <w:rsid w:val="00557FE5"/>
    <w:rsid w:val="0056036A"/>
    <w:rsid w:val="00561946"/>
    <w:rsid w:val="00561CC3"/>
    <w:rsid w:val="00564281"/>
    <w:rsid w:val="00564C4B"/>
    <w:rsid w:val="00565194"/>
    <w:rsid w:val="00565E67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63C1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960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3603"/>
    <w:rsid w:val="006553BD"/>
    <w:rsid w:val="006563D1"/>
    <w:rsid w:val="006566E4"/>
    <w:rsid w:val="00656A43"/>
    <w:rsid w:val="006570F7"/>
    <w:rsid w:val="00660816"/>
    <w:rsid w:val="00662CB8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299"/>
    <w:rsid w:val="00673C61"/>
    <w:rsid w:val="00673DB2"/>
    <w:rsid w:val="00674AF7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82F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0F7C"/>
    <w:rsid w:val="006B22C0"/>
    <w:rsid w:val="006B231B"/>
    <w:rsid w:val="006B32EB"/>
    <w:rsid w:val="006B46D2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32F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76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5647F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67AC3"/>
    <w:rsid w:val="0077040F"/>
    <w:rsid w:val="00772C47"/>
    <w:rsid w:val="00773350"/>
    <w:rsid w:val="0077465A"/>
    <w:rsid w:val="00775990"/>
    <w:rsid w:val="00775E4D"/>
    <w:rsid w:val="007763C7"/>
    <w:rsid w:val="00777350"/>
    <w:rsid w:val="0077772A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B8A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500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190B"/>
    <w:rsid w:val="00813889"/>
    <w:rsid w:val="008143EB"/>
    <w:rsid w:val="00814C4C"/>
    <w:rsid w:val="00815B23"/>
    <w:rsid w:val="00816A17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3BF"/>
    <w:rsid w:val="008A050C"/>
    <w:rsid w:val="008A088A"/>
    <w:rsid w:val="008A0AFF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821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DC3"/>
    <w:rsid w:val="008C412B"/>
    <w:rsid w:val="008C41C7"/>
    <w:rsid w:val="008C4C0B"/>
    <w:rsid w:val="008C5A14"/>
    <w:rsid w:val="008D0049"/>
    <w:rsid w:val="008D02AB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65F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1719F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5E95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625F"/>
    <w:rsid w:val="009A7084"/>
    <w:rsid w:val="009B0241"/>
    <w:rsid w:val="009B07AA"/>
    <w:rsid w:val="009B22C6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581"/>
    <w:rsid w:val="009F78FD"/>
    <w:rsid w:val="009F7926"/>
    <w:rsid w:val="009F7AC4"/>
    <w:rsid w:val="00A0049D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0C76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4E63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6B1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22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582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1B2C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397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18E3"/>
    <w:rsid w:val="00B8300C"/>
    <w:rsid w:val="00B83A18"/>
    <w:rsid w:val="00B83D93"/>
    <w:rsid w:val="00B853F1"/>
    <w:rsid w:val="00B87EB4"/>
    <w:rsid w:val="00B901AC"/>
    <w:rsid w:val="00B9022E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8AB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3AE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647D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6BD8"/>
    <w:rsid w:val="00C17208"/>
    <w:rsid w:val="00C17FB1"/>
    <w:rsid w:val="00C20988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2CA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3BD"/>
    <w:rsid w:val="00C964DD"/>
    <w:rsid w:val="00C96504"/>
    <w:rsid w:val="00CA1144"/>
    <w:rsid w:val="00CA333E"/>
    <w:rsid w:val="00CA3C48"/>
    <w:rsid w:val="00CA4154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760"/>
    <w:rsid w:val="00CB3D54"/>
    <w:rsid w:val="00CB50EF"/>
    <w:rsid w:val="00CB53EE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FC7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249"/>
    <w:rsid w:val="00D43E07"/>
    <w:rsid w:val="00D43E7F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1E96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42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9B8"/>
    <w:rsid w:val="00DB7C3B"/>
    <w:rsid w:val="00DC0066"/>
    <w:rsid w:val="00DC0537"/>
    <w:rsid w:val="00DC20F5"/>
    <w:rsid w:val="00DC2A7A"/>
    <w:rsid w:val="00DC3321"/>
    <w:rsid w:val="00DC3C03"/>
    <w:rsid w:val="00DC532D"/>
    <w:rsid w:val="00DC5519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9C7"/>
    <w:rsid w:val="00DF0125"/>
    <w:rsid w:val="00DF124B"/>
    <w:rsid w:val="00DF13C0"/>
    <w:rsid w:val="00DF1497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0A3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5DDD"/>
    <w:rsid w:val="00E165D1"/>
    <w:rsid w:val="00E16914"/>
    <w:rsid w:val="00E1751E"/>
    <w:rsid w:val="00E201A8"/>
    <w:rsid w:val="00E201B7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4CA3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5382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871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077DF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5D63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9C1"/>
    <w:rsid w:val="00F80CC1"/>
    <w:rsid w:val="00F84284"/>
    <w:rsid w:val="00F85350"/>
    <w:rsid w:val="00F8774D"/>
    <w:rsid w:val="00F87B31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2D4"/>
    <w:rsid w:val="00FB2705"/>
    <w:rsid w:val="00FB2A1D"/>
    <w:rsid w:val="00FB37A9"/>
    <w:rsid w:val="00FB3EAD"/>
    <w:rsid w:val="00FB4E33"/>
    <w:rsid w:val="00FB54AB"/>
    <w:rsid w:val="00FB6983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20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6DBD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7C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CF3C-76FC-4D40-8C77-693EE59F5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3989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6</cp:revision>
  <cp:lastPrinted>2026-03-16T07:21:00Z</cp:lastPrinted>
  <dcterms:created xsi:type="dcterms:W3CDTF">2025-02-25T13:55:00Z</dcterms:created>
  <dcterms:modified xsi:type="dcterms:W3CDTF">2026-03-16T07:21:00Z</dcterms:modified>
</cp:coreProperties>
</file>